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6A0485">
            <w:pPr>
              <w:rPr>
                <w:rFonts w:ascii="Arial" w:hAnsi="Arial" w:cs="Arial"/>
                <w:color w:val="auto"/>
                <w:sz w:val="14"/>
                <w:szCs w:val="14"/>
              </w:rPr>
            </w:pPr>
            <w:r w:rsidRPr="00744BF2">
              <w:rPr>
                <w:rFonts w:ascii="Arial" w:hAnsi="Arial" w:cs="Arial"/>
                <w:color w:val="auto"/>
                <w:sz w:val="14"/>
                <w:szCs w:val="14"/>
              </w:rPr>
              <w:t xml:space="preserve">Affidamento </w:t>
            </w:r>
            <w:r w:rsidR="006A0485">
              <w:rPr>
                <w:rFonts w:ascii="Arial" w:hAnsi="Arial" w:cs="Arial"/>
                <w:color w:val="auto"/>
                <w:sz w:val="14"/>
                <w:szCs w:val="14"/>
              </w:rPr>
              <w:t xml:space="preserve">negoziato ex art. 1 comma 2 </w:t>
            </w:r>
            <w:proofErr w:type="spellStart"/>
            <w:r w:rsidR="006A0485">
              <w:rPr>
                <w:rFonts w:ascii="Arial" w:hAnsi="Arial" w:cs="Arial"/>
                <w:color w:val="auto"/>
                <w:sz w:val="14"/>
                <w:szCs w:val="14"/>
              </w:rPr>
              <w:t>lett</w:t>
            </w:r>
            <w:proofErr w:type="spellEnd"/>
            <w:r w:rsidR="006A0485">
              <w:rPr>
                <w:rFonts w:ascii="Arial" w:hAnsi="Arial" w:cs="Arial"/>
                <w:color w:val="auto"/>
                <w:sz w:val="14"/>
                <w:szCs w:val="14"/>
              </w:rPr>
              <w:t>. b</w:t>
            </w:r>
            <w:r w:rsidRPr="00744BF2">
              <w:rPr>
                <w:rFonts w:ascii="Arial" w:hAnsi="Arial" w:cs="Arial"/>
                <w:color w:val="auto"/>
                <w:sz w:val="14"/>
                <w:szCs w:val="14"/>
              </w:rPr>
              <w:t>) del D.L. n. 76/2020 con</w:t>
            </w:r>
            <w:bookmarkStart w:id="0" w:name="_GoBack"/>
            <w:bookmarkEnd w:id="0"/>
            <w:r w:rsidRPr="00744BF2">
              <w:rPr>
                <w:rFonts w:ascii="Arial" w:hAnsi="Arial" w:cs="Arial"/>
                <w:color w:val="auto"/>
                <w:sz w:val="14"/>
                <w:szCs w:val="14"/>
              </w:rPr>
              <w:t>vertito con L. 120/2020</w:t>
            </w:r>
            <w:r w:rsidR="007B19FE">
              <w:rPr>
                <w:rFonts w:ascii="Arial" w:hAnsi="Arial" w:cs="Arial"/>
                <w:color w:val="auto"/>
                <w:sz w:val="14"/>
                <w:szCs w:val="14"/>
              </w:rPr>
              <w:t xml:space="preserve"> del</w:t>
            </w:r>
            <w:r w:rsidRPr="00744BF2">
              <w:rPr>
                <w:rFonts w:ascii="Arial" w:hAnsi="Arial" w:cs="Arial"/>
                <w:color w:val="auto"/>
                <w:sz w:val="14"/>
                <w:szCs w:val="14"/>
              </w:rPr>
              <w:t xml:space="preserve"> </w:t>
            </w:r>
            <w:r w:rsidR="007B19FE" w:rsidRPr="007B19FE">
              <w:rPr>
                <w:rFonts w:ascii="Arial" w:hAnsi="Arial" w:cs="Arial"/>
                <w:color w:val="auto"/>
                <w:sz w:val="14"/>
                <w:szCs w:val="14"/>
              </w:rPr>
              <w:t>servizio di manutenzione e assistenza tecnica full-</w:t>
            </w:r>
            <w:proofErr w:type="spellStart"/>
            <w:r w:rsidR="007B19FE" w:rsidRPr="007B19FE">
              <w:rPr>
                <w:rFonts w:ascii="Arial" w:hAnsi="Arial" w:cs="Arial"/>
                <w:color w:val="auto"/>
                <w:sz w:val="14"/>
                <w:szCs w:val="14"/>
              </w:rPr>
              <w:t>risk</w:t>
            </w:r>
            <w:proofErr w:type="spellEnd"/>
            <w:r w:rsidR="007B19FE" w:rsidRPr="007B19FE">
              <w:rPr>
                <w:rFonts w:ascii="Arial" w:hAnsi="Arial" w:cs="Arial"/>
                <w:color w:val="auto"/>
                <w:sz w:val="14"/>
                <w:szCs w:val="14"/>
              </w:rPr>
              <w:t xml:space="preserve">, con attività on site, su n. 3 Sistemi per Angiografia Digitale </w:t>
            </w:r>
            <w:proofErr w:type="spellStart"/>
            <w:r w:rsidR="007B19FE" w:rsidRPr="007B19FE">
              <w:rPr>
                <w:rFonts w:ascii="Arial" w:hAnsi="Arial" w:cs="Arial"/>
                <w:color w:val="auto"/>
                <w:sz w:val="14"/>
                <w:szCs w:val="14"/>
              </w:rPr>
              <w:t>mod</w:t>
            </w:r>
            <w:proofErr w:type="spellEnd"/>
            <w:r w:rsidR="007B19FE" w:rsidRPr="007B19FE">
              <w:rPr>
                <w:rFonts w:ascii="Arial" w:hAnsi="Arial" w:cs="Arial"/>
                <w:color w:val="auto"/>
                <w:sz w:val="14"/>
                <w:szCs w:val="14"/>
              </w:rPr>
              <w:t>. ALLURA XPER FD10 e FD20 e relativi accessori, marca Philips, in uso presso la UOC Radiologia dell’Ospedale di Bassano del Grappa e presso la UOSD Emodinamica dell’Ospedale di Santorso dell’</w:t>
            </w:r>
            <w:proofErr w:type="spellStart"/>
            <w:r w:rsidR="007B19FE" w:rsidRPr="007B19FE">
              <w:rPr>
                <w:rFonts w:ascii="Arial" w:hAnsi="Arial" w:cs="Arial"/>
                <w:color w:val="auto"/>
                <w:sz w:val="14"/>
                <w:szCs w:val="14"/>
              </w:rPr>
              <w:t>AUlss</w:t>
            </w:r>
            <w:proofErr w:type="spellEnd"/>
            <w:r w:rsidR="007B19FE" w:rsidRPr="007B19FE">
              <w:rPr>
                <w:rFonts w:ascii="Arial" w:hAnsi="Arial" w:cs="Arial"/>
                <w:color w:val="auto"/>
                <w:sz w:val="14"/>
                <w:szCs w:val="14"/>
              </w:rPr>
              <w:t xml:space="preserve">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65682B" w:rsidP="007B19FE">
            <w:pPr>
              <w:rPr>
                <w:rFonts w:ascii="Arial" w:hAnsi="Arial" w:cs="Arial"/>
                <w:color w:val="auto"/>
                <w:sz w:val="14"/>
                <w:szCs w:val="14"/>
              </w:rPr>
            </w:pPr>
            <w:r w:rsidRPr="005F0931">
              <w:rPr>
                <w:rFonts w:ascii="Arial" w:hAnsi="Arial" w:cs="Arial"/>
                <w:color w:val="auto"/>
                <w:sz w:val="14"/>
                <w:szCs w:val="14"/>
              </w:rPr>
              <w:t xml:space="preserve">Gara n. </w:t>
            </w:r>
            <w:r w:rsidR="007B19FE">
              <w:rPr>
                <w:rFonts w:ascii="Arial" w:hAnsi="Arial" w:cs="Arial"/>
                <w:color w:val="auto"/>
                <w:sz w:val="14"/>
                <w:szCs w:val="14"/>
              </w:rPr>
              <w:t>2023-022-TH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BE5E93" w:rsidRDefault="00A15348" w:rsidP="00304E43">
            <w:pPr>
              <w:rPr>
                <w:rFonts w:ascii="Arial" w:hAnsi="Arial" w:cs="Arial"/>
                <w:color w:val="auto"/>
                <w:sz w:val="14"/>
                <w:szCs w:val="14"/>
              </w:rPr>
            </w:pPr>
            <w:r w:rsidRPr="00BE5E93">
              <w:rPr>
                <w:rFonts w:ascii="Arial" w:hAnsi="Arial" w:cs="Arial"/>
                <w:color w:val="auto"/>
                <w:sz w:val="14"/>
                <w:szCs w:val="14"/>
              </w:rPr>
              <w:t xml:space="preserve">CIG: </w:t>
            </w:r>
            <w:r w:rsidR="00BE5E93" w:rsidRPr="00BE5E93">
              <w:rPr>
                <w:rFonts w:ascii="Arial" w:hAnsi="Arial" w:cs="Arial"/>
                <w:color w:val="auto"/>
                <w:sz w:val="14"/>
                <w:szCs w:val="14"/>
              </w:rPr>
              <w:t>9675636B68</w:t>
            </w:r>
          </w:p>
          <w:p w:rsidR="00A23B3E" w:rsidRPr="00BE5E93"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E5E93">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F3D34"/>
    <w:rsid w:val="007222A2"/>
    <w:rsid w:val="00744BF2"/>
    <w:rsid w:val="007645D2"/>
    <w:rsid w:val="00766402"/>
    <w:rsid w:val="007B19FE"/>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B12E1"/>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4AE6"/>
    <w:rsid w:val="00B80BA0"/>
    <w:rsid w:val="00B91406"/>
    <w:rsid w:val="00B97437"/>
    <w:rsid w:val="00BA4F12"/>
    <w:rsid w:val="00BB116C"/>
    <w:rsid w:val="00BB639E"/>
    <w:rsid w:val="00BC09F5"/>
    <w:rsid w:val="00BC13BF"/>
    <w:rsid w:val="00BC4577"/>
    <w:rsid w:val="00BE5E93"/>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6E98C-562E-4732-848B-824789A2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6414</Words>
  <Characters>36561</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42890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11</cp:revision>
  <cp:lastPrinted>2016-07-15T13:50:00Z</cp:lastPrinted>
  <dcterms:created xsi:type="dcterms:W3CDTF">2021-01-13T07:55:00Z</dcterms:created>
  <dcterms:modified xsi:type="dcterms:W3CDTF">2023-02-23T09:59:00Z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